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3B1B0" w14:textId="77777777" w:rsidR="00EE1E3C" w:rsidRPr="00EE1E3C" w:rsidRDefault="00EE1E3C" w:rsidP="00EE1E3C">
      <w:pPr>
        <w:spacing w:before="5"/>
        <w:ind w:left="2010" w:right="1729"/>
        <w:jc w:val="center"/>
        <w:rPr>
          <w:rFonts w:asciiTheme="minorHAnsi" w:hAnsiTheme="minorHAnsi" w:cstheme="minorHAnsi"/>
          <w:sz w:val="22"/>
          <w:szCs w:val="22"/>
        </w:rPr>
      </w:pPr>
      <w:r w:rsidRPr="00EE1E3C">
        <w:rPr>
          <w:rFonts w:asciiTheme="minorHAnsi" w:hAnsiTheme="minorHAnsi" w:cstheme="minorHAnsi"/>
          <w:sz w:val="22"/>
          <w:szCs w:val="22"/>
        </w:rPr>
        <w:t>Vijay Simons</w:t>
      </w:r>
    </w:p>
    <w:p w14:paraId="2232C1B5" w14:textId="41E3FEB7" w:rsidR="007E2C90" w:rsidRPr="00EE1E3C" w:rsidRDefault="00EE1E3C" w:rsidP="00EE1E3C">
      <w:pPr>
        <w:spacing w:before="5"/>
        <w:ind w:left="2010" w:right="1729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12</w:t>
      </w:r>
      <w:r w:rsidRPr="00EE1E3C">
        <w:rPr>
          <w:rFonts w:asciiTheme="minorHAnsi" w:eastAsia="Tahoma" w:hAnsiTheme="minorHAnsi" w:cstheme="minorHAnsi"/>
          <w:sz w:val="22"/>
          <w:szCs w:val="22"/>
        </w:rPr>
        <w:t>3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Ma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z w:val="22"/>
          <w:szCs w:val="22"/>
        </w:rPr>
        <w:t>.</w:t>
      </w:r>
      <w:r w:rsidRPr="00EE1E3C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z w:val="22"/>
          <w:szCs w:val="22"/>
        </w:rPr>
        <w:t>–</w:t>
      </w:r>
      <w:r w:rsidRPr="00EE1E3C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EE1E3C">
        <w:rPr>
          <w:rFonts w:asciiTheme="minorHAnsi" w:eastAsia="Tahoma" w:hAnsiTheme="minorHAnsi" w:cstheme="minorHAnsi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Yo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z w:val="22"/>
          <w:szCs w:val="22"/>
        </w:rPr>
        <w:t xml:space="preserve">– </w:t>
      </w:r>
      <w:r w:rsidRPr="00EE1E3C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212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555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000</w:t>
      </w:r>
      <w:r w:rsidRPr="00EE1E3C">
        <w:rPr>
          <w:rFonts w:asciiTheme="minorHAnsi" w:eastAsia="Tahoma" w:hAnsiTheme="minorHAnsi" w:cstheme="minorHAnsi"/>
          <w:sz w:val="22"/>
          <w:szCs w:val="22"/>
        </w:rPr>
        <w:t>0</w:t>
      </w:r>
      <w:r w:rsidRPr="00EE1E3C">
        <w:rPr>
          <w:rFonts w:asciiTheme="minorHAnsi" w:eastAsia="Tahoma" w:hAnsiTheme="minorHAnsi" w:cstheme="minorHAnsi"/>
          <w:spacing w:val="3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–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EE1E3C">
        <w:rPr>
          <w:rFonts w:asciiTheme="minorHAnsi" w:hAnsiTheme="minorHAnsi" w:cstheme="minorHAnsi"/>
          <w:sz w:val="22"/>
          <w:szCs w:val="22"/>
        </w:rPr>
        <w:t>vijay@gmail.com</w:t>
      </w:r>
    </w:p>
    <w:p w14:paraId="103DFEEB" w14:textId="77777777" w:rsidR="007E2C90" w:rsidRPr="00EE1E3C" w:rsidRDefault="007E2C90" w:rsidP="00EE1E3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5693FC2" w14:textId="77777777" w:rsidR="007E2C90" w:rsidRPr="00EE1E3C" w:rsidRDefault="00EE1E3C" w:rsidP="00EE1E3C">
      <w:pPr>
        <w:ind w:left="525" w:right="72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b/>
          <w:color w:val="333333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b/>
          <w:color w:val="333333"/>
          <w:spacing w:val="2"/>
          <w:sz w:val="22"/>
          <w:szCs w:val="22"/>
        </w:rPr>
        <w:t>ULT</w:t>
      </w:r>
      <w:r w:rsidRPr="00EE1E3C">
        <w:rPr>
          <w:rFonts w:asciiTheme="minorHAnsi" w:eastAsia="Tahoma" w:hAnsiTheme="minorHAnsi" w:cstheme="minorHAnsi"/>
          <w:b/>
          <w:color w:val="333333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b/>
          <w:color w:val="333333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b/>
          <w:color w:val="333333"/>
          <w:spacing w:val="2"/>
          <w:sz w:val="22"/>
          <w:szCs w:val="22"/>
        </w:rPr>
        <w:t>ED</w:t>
      </w:r>
      <w:r w:rsidRPr="00EE1E3C">
        <w:rPr>
          <w:rFonts w:asciiTheme="minorHAnsi" w:eastAsia="Tahoma" w:hAnsiTheme="minorHAnsi" w:cstheme="minorHAnsi"/>
          <w:b/>
          <w:color w:val="333333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b/>
          <w:color w:val="333333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b/>
          <w:color w:val="333333"/>
          <w:spacing w:val="4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color w:val="333333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b/>
          <w:color w:val="333333"/>
          <w:spacing w:val="2"/>
          <w:sz w:val="22"/>
          <w:szCs w:val="22"/>
        </w:rPr>
        <w:t>ANAGE</w:t>
      </w:r>
      <w:r w:rsidRPr="00EE1E3C">
        <w:rPr>
          <w:rFonts w:asciiTheme="minorHAnsi" w:eastAsia="Tahoma" w:hAnsiTheme="minorHAnsi" w:cstheme="minorHAnsi"/>
          <w:b/>
          <w:color w:val="333333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b/>
          <w:color w:val="333333"/>
          <w:spacing w:val="3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color w:val="333333"/>
          <w:sz w:val="22"/>
          <w:szCs w:val="22"/>
        </w:rPr>
        <w:t>–</w:t>
      </w:r>
      <w:r w:rsidRPr="00EE1E3C">
        <w:rPr>
          <w:rFonts w:asciiTheme="minorHAnsi" w:eastAsia="Tahoma" w:hAnsiTheme="minorHAnsi" w:cstheme="minorHAnsi"/>
          <w:b/>
          <w:color w:val="333333"/>
          <w:spacing w:val="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color w:val="333333"/>
          <w:spacing w:val="2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b/>
          <w:color w:val="333333"/>
          <w:spacing w:val="3"/>
          <w:sz w:val="22"/>
          <w:szCs w:val="22"/>
        </w:rPr>
        <w:t>OMM</w:t>
      </w:r>
      <w:r w:rsidRPr="00EE1E3C">
        <w:rPr>
          <w:rFonts w:asciiTheme="minorHAnsi" w:eastAsia="Tahoma" w:hAnsiTheme="minorHAnsi" w:cstheme="minorHAnsi"/>
          <w:b/>
          <w:color w:val="333333"/>
          <w:spacing w:val="2"/>
          <w:sz w:val="22"/>
          <w:szCs w:val="22"/>
        </w:rPr>
        <w:t>UN</w:t>
      </w:r>
      <w:r w:rsidRPr="00EE1E3C">
        <w:rPr>
          <w:rFonts w:asciiTheme="minorHAnsi" w:eastAsia="Tahoma" w:hAnsiTheme="minorHAnsi" w:cstheme="minorHAnsi"/>
          <w:b/>
          <w:color w:val="333333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b/>
          <w:color w:val="333333"/>
          <w:spacing w:val="2"/>
          <w:sz w:val="22"/>
          <w:szCs w:val="22"/>
        </w:rPr>
        <w:t>CAT</w:t>
      </w:r>
      <w:r w:rsidRPr="00EE1E3C">
        <w:rPr>
          <w:rFonts w:asciiTheme="minorHAnsi" w:eastAsia="Tahoma" w:hAnsiTheme="minorHAnsi" w:cstheme="minorHAnsi"/>
          <w:b/>
          <w:color w:val="333333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b/>
          <w:color w:val="333333"/>
          <w:spacing w:val="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b/>
          <w:color w:val="333333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b/>
          <w:color w:val="333333"/>
          <w:sz w:val="22"/>
          <w:szCs w:val="22"/>
        </w:rPr>
        <w:t xml:space="preserve">S </w:t>
      </w:r>
      <w:r w:rsidRPr="00EE1E3C">
        <w:rPr>
          <w:rFonts w:asciiTheme="minorHAnsi" w:eastAsia="Tahoma" w:hAnsiTheme="minorHAnsi" w:cstheme="minorHAnsi"/>
          <w:b/>
          <w:color w:val="333333"/>
          <w:spacing w:val="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color w:val="333333"/>
          <w:spacing w:val="2"/>
          <w:sz w:val="22"/>
          <w:szCs w:val="22"/>
        </w:rPr>
        <w:t>STRATEG</w:t>
      </w:r>
      <w:r w:rsidRPr="00EE1E3C">
        <w:rPr>
          <w:rFonts w:asciiTheme="minorHAnsi" w:eastAsia="Tahoma" w:hAnsiTheme="minorHAnsi" w:cstheme="minorHAnsi"/>
          <w:b/>
          <w:color w:val="333333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b/>
          <w:color w:val="333333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b/>
          <w:color w:val="33333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b/>
          <w:color w:val="333333"/>
          <w:spacing w:val="4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color w:val="333333"/>
          <w:sz w:val="22"/>
          <w:szCs w:val="22"/>
        </w:rPr>
        <w:t>–</w:t>
      </w:r>
      <w:r w:rsidRPr="00EE1E3C">
        <w:rPr>
          <w:rFonts w:asciiTheme="minorHAnsi" w:eastAsia="Tahoma" w:hAnsiTheme="minorHAnsi" w:cstheme="minorHAnsi"/>
          <w:b/>
          <w:color w:val="333333"/>
          <w:spacing w:val="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color w:val="333333"/>
          <w:spacing w:val="2"/>
          <w:w w:val="103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b/>
          <w:color w:val="333333"/>
          <w:spacing w:val="3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b/>
          <w:color w:val="333333"/>
          <w:spacing w:val="2"/>
          <w:w w:val="103"/>
          <w:sz w:val="22"/>
          <w:szCs w:val="22"/>
        </w:rPr>
        <w:t>NTEN</w:t>
      </w:r>
      <w:r w:rsidRPr="00EE1E3C">
        <w:rPr>
          <w:rFonts w:asciiTheme="minorHAnsi" w:eastAsia="Tahoma" w:hAnsiTheme="minorHAnsi" w:cstheme="minorHAnsi"/>
          <w:b/>
          <w:color w:val="333333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b/>
          <w:color w:val="333333"/>
          <w:spacing w:val="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color w:val="333333"/>
          <w:spacing w:val="2"/>
          <w:w w:val="103"/>
          <w:sz w:val="22"/>
          <w:szCs w:val="22"/>
        </w:rPr>
        <w:t>DEVEL</w:t>
      </w:r>
      <w:r w:rsidRPr="00EE1E3C">
        <w:rPr>
          <w:rFonts w:asciiTheme="minorHAnsi" w:eastAsia="Tahoma" w:hAnsiTheme="minorHAnsi" w:cstheme="minorHAnsi"/>
          <w:b/>
          <w:color w:val="333333"/>
          <w:spacing w:val="3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b/>
          <w:color w:val="333333"/>
          <w:spacing w:val="2"/>
          <w:w w:val="103"/>
          <w:sz w:val="22"/>
          <w:szCs w:val="22"/>
        </w:rPr>
        <w:t>PE</w:t>
      </w:r>
      <w:r w:rsidRPr="00EE1E3C">
        <w:rPr>
          <w:rFonts w:asciiTheme="minorHAnsi" w:eastAsia="Tahoma" w:hAnsiTheme="minorHAnsi" w:cstheme="minorHAnsi"/>
          <w:b/>
          <w:color w:val="333333"/>
          <w:w w:val="103"/>
          <w:sz w:val="22"/>
          <w:szCs w:val="22"/>
        </w:rPr>
        <w:t>R</w:t>
      </w:r>
    </w:p>
    <w:p w14:paraId="561F6C7E" w14:textId="13727927" w:rsidR="007E2C90" w:rsidRPr="00EE1E3C" w:rsidRDefault="00EE1E3C" w:rsidP="00EE1E3C">
      <w:pPr>
        <w:spacing w:before="5"/>
        <w:ind w:left="229" w:right="423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color w:val="333333"/>
          <w:spacing w:val="2"/>
          <w:sz w:val="22"/>
          <w:szCs w:val="22"/>
        </w:rPr>
        <w:t>Ma</w:t>
      </w:r>
      <w:r w:rsidRPr="00EE1E3C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color w:val="333333"/>
          <w:spacing w:val="2"/>
          <w:sz w:val="22"/>
          <w:szCs w:val="22"/>
        </w:rPr>
        <w:t>ke</w:t>
      </w:r>
      <w:r w:rsidRPr="00EE1E3C">
        <w:rPr>
          <w:rFonts w:asciiTheme="minorHAnsi" w:eastAsia="Tahoma" w:hAnsiTheme="minorHAnsi" w:cstheme="minorHAnsi"/>
          <w:color w:val="33333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color w:val="333333"/>
          <w:spacing w:val="-1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color w:val="333333"/>
          <w:spacing w:val="2"/>
          <w:sz w:val="22"/>
          <w:szCs w:val="22"/>
        </w:rPr>
        <w:t>savvy</w:t>
      </w:r>
      <w:r w:rsidRPr="00EE1E3C">
        <w:rPr>
          <w:rFonts w:asciiTheme="minorHAnsi" w:eastAsia="Tahoma" w:hAnsiTheme="minorHAnsi" w:cstheme="minorHAnsi"/>
          <w:color w:val="333333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color w:val="333333"/>
          <w:spacing w:val="-1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color w:val="333333"/>
          <w:spacing w:val="2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rit</w:t>
      </w:r>
      <w:r w:rsidRPr="00EE1E3C">
        <w:rPr>
          <w:rFonts w:asciiTheme="minorHAnsi" w:eastAsia="Tahoma" w:hAnsiTheme="minorHAnsi" w:cstheme="minorHAnsi"/>
          <w:color w:val="333333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r/</w:t>
      </w:r>
      <w:r w:rsidRPr="00EE1E3C">
        <w:rPr>
          <w:rFonts w:asciiTheme="minorHAnsi" w:eastAsia="Tahoma" w:hAnsiTheme="minorHAnsi" w:cstheme="minorHAnsi"/>
          <w:color w:val="333333"/>
          <w:spacing w:val="2"/>
          <w:sz w:val="22"/>
          <w:szCs w:val="22"/>
        </w:rPr>
        <w:t>ed</w:t>
      </w:r>
      <w:r w:rsidRPr="00EE1E3C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color w:val="333333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color w:val="333333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color w:val="333333"/>
          <w:spacing w:val="-2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color w:val="333333"/>
          <w:spacing w:val="2"/>
          <w:sz w:val="22"/>
          <w:szCs w:val="22"/>
        </w:rPr>
        <w:t>expe</w:t>
      </w:r>
      <w:r w:rsidRPr="00EE1E3C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ri</w:t>
      </w:r>
      <w:r w:rsidRPr="00EE1E3C">
        <w:rPr>
          <w:rFonts w:asciiTheme="minorHAnsi" w:eastAsia="Tahoma" w:hAnsiTheme="minorHAnsi" w:cstheme="minorHAnsi"/>
          <w:color w:val="333333"/>
          <w:spacing w:val="2"/>
          <w:sz w:val="22"/>
          <w:szCs w:val="22"/>
        </w:rPr>
        <w:t>en</w:t>
      </w:r>
      <w:r w:rsidRPr="00EE1E3C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color w:val="333333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color w:val="333333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color w:val="333333"/>
          <w:spacing w:val="-1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color w:val="333333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color w:val="333333"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color w:val="333333"/>
          <w:spacing w:val="2"/>
          <w:sz w:val="22"/>
          <w:szCs w:val="22"/>
        </w:rPr>
        <w:t>odu</w:t>
      </w:r>
      <w:r w:rsidRPr="00EE1E3C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ci</w:t>
      </w:r>
      <w:r w:rsidRPr="00EE1E3C">
        <w:rPr>
          <w:rFonts w:asciiTheme="minorHAnsi" w:eastAsia="Tahoma" w:hAnsiTheme="minorHAnsi" w:cstheme="minorHAnsi"/>
          <w:color w:val="333333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color w:val="333333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color w:val="333333"/>
          <w:spacing w:val="-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color w:val="333333"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color w:val="333333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fit</w:t>
      </w:r>
      <w:r w:rsidRPr="00EE1E3C">
        <w:rPr>
          <w:rFonts w:asciiTheme="minorHAnsi" w:eastAsia="Tahoma" w:hAnsiTheme="minorHAnsi" w:cstheme="minorHAnsi"/>
          <w:color w:val="333333"/>
          <w:spacing w:val="2"/>
          <w:sz w:val="22"/>
          <w:szCs w:val="22"/>
        </w:rPr>
        <w:t>ab</w:t>
      </w:r>
      <w:r w:rsidRPr="00EE1E3C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color w:val="333333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color w:val="333333"/>
          <w:spacing w:val="-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color w:val="000000"/>
          <w:spacing w:val="2"/>
          <w:sz w:val="22"/>
          <w:szCs w:val="22"/>
        </w:rPr>
        <w:t>on</w:t>
      </w:r>
      <w:r w:rsidRPr="00EE1E3C">
        <w:rPr>
          <w:rFonts w:asciiTheme="minorHAnsi" w:eastAsia="Tahoma" w:hAnsiTheme="minorHAnsi" w:cstheme="minorHAnsi"/>
          <w:color w:val="000000"/>
          <w:spacing w:val="1"/>
          <w:sz w:val="22"/>
          <w:szCs w:val="22"/>
        </w:rPr>
        <w:t>li</w:t>
      </w:r>
      <w:r w:rsidRPr="00EE1E3C">
        <w:rPr>
          <w:rFonts w:asciiTheme="minorHAnsi" w:eastAsia="Tahoma" w:hAnsiTheme="minorHAnsi" w:cstheme="minorHAnsi"/>
          <w:color w:val="000000"/>
          <w:spacing w:val="2"/>
          <w:sz w:val="22"/>
          <w:szCs w:val="22"/>
        </w:rPr>
        <w:t>ne</w:t>
      </w:r>
      <w:r w:rsidRPr="00EE1E3C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color w:val="000000"/>
          <w:spacing w:val="-1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color w:val="000000"/>
          <w:spacing w:val="2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color w:val="000000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color w:val="000000"/>
          <w:spacing w:val="2"/>
          <w:sz w:val="22"/>
          <w:szCs w:val="22"/>
        </w:rPr>
        <w:t>deo</w:t>
      </w:r>
      <w:r w:rsidRPr="00EE1E3C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color w:val="000000"/>
          <w:spacing w:val="2"/>
          <w:sz w:val="22"/>
          <w:szCs w:val="22"/>
        </w:rPr>
        <w:t>aud</w:t>
      </w:r>
      <w:r w:rsidRPr="00EE1E3C">
        <w:rPr>
          <w:rFonts w:asciiTheme="minorHAnsi" w:eastAsia="Tahoma" w:hAnsiTheme="minorHAnsi" w:cstheme="minorHAnsi"/>
          <w:color w:val="000000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color w:val="000000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color w:val="000000"/>
          <w:spacing w:val="-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color w:val="000000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color w:val="000000"/>
          <w:spacing w:val="-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color w:val="000000"/>
          <w:spacing w:val="2"/>
          <w:sz w:val="22"/>
          <w:szCs w:val="22"/>
        </w:rPr>
        <w:t>ez</w:t>
      </w:r>
      <w:r w:rsidRPr="00EE1E3C">
        <w:rPr>
          <w:rFonts w:asciiTheme="minorHAnsi" w:eastAsia="Tahoma" w:hAnsiTheme="minorHAnsi" w:cstheme="minorHAnsi"/>
          <w:color w:val="000000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color w:val="000000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color w:val="000000"/>
          <w:spacing w:val="-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color w:val="000000"/>
          <w:spacing w:val="1"/>
          <w:w w:val="98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color w:val="000000"/>
          <w:spacing w:val="2"/>
          <w:w w:val="98"/>
          <w:sz w:val="22"/>
          <w:szCs w:val="22"/>
        </w:rPr>
        <w:t>on</w:t>
      </w:r>
      <w:r w:rsidRPr="00EE1E3C">
        <w:rPr>
          <w:rFonts w:asciiTheme="minorHAnsi" w:eastAsia="Tahoma" w:hAnsiTheme="minorHAnsi" w:cstheme="minorHAnsi"/>
          <w:color w:val="000000"/>
          <w:spacing w:val="1"/>
          <w:w w:val="98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color w:val="000000"/>
          <w:spacing w:val="2"/>
          <w:w w:val="98"/>
          <w:sz w:val="22"/>
          <w:szCs w:val="22"/>
        </w:rPr>
        <w:t>en</w:t>
      </w:r>
      <w:r w:rsidRPr="00EE1E3C">
        <w:rPr>
          <w:rFonts w:asciiTheme="minorHAnsi" w:eastAsia="Tahoma" w:hAnsiTheme="minorHAnsi" w:cstheme="minorHAnsi"/>
          <w:color w:val="000000"/>
          <w:spacing w:val="1"/>
          <w:w w:val="98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color w:val="000000"/>
          <w:w w:val="98"/>
          <w:sz w:val="22"/>
          <w:szCs w:val="22"/>
        </w:rPr>
        <w:t>.</w:t>
      </w:r>
    </w:p>
    <w:p w14:paraId="0E921031" w14:textId="77777777" w:rsidR="007E2C90" w:rsidRPr="00EE1E3C" w:rsidRDefault="00EE1E3C" w:rsidP="00EE1E3C">
      <w:pPr>
        <w:ind w:left="103" w:right="341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“Jil</w:t>
      </w:r>
      <w:r w:rsidRPr="00EE1E3C">
        <w:rPr>
          <w:rFonts w:asciiTheme="minorHAnsi" w:eastAsia="Tahoma" w:hAnsiTheme="minorHAnsi" w:cstheme="minorHAnsi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fl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ve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unde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-2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ke</w:t>
      </w:r>
      <w:r w:rsidRPr="00EE1E3C">
        <w:rPr>
          <w:rFonts w:asciiTheme="minorHAnsi" w:eastAsia="Tahoma" w:hAnsiTheme="minorHAnsi" w:cstheme="minorHAnsi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end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onsu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need</w:t>
      </w:r>
      <w:r w:rsidRPr="00EE1E3C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he</w:t>
      </w:r>
      <w:r w:rsidRPr="00EE1E3C">
        <w:rPr>
          <w:rFonts w:asciiTheme="minorHAnsi" w:eastAsia="Tahoma" w:hAnsiTheme="minorHAnsi" w:cstheme="minorHAnsi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unbea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ab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-1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hn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riti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ng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anage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EE1E3C">
        <w:rPr>
          <w:rFonts w:asciiTheme="minorHAnsi" w:eastAsia="Tahoma" w:hAnsiTheme="minorHAnsi" w:cstheme="minorHAnsi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-2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sk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ill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z w:val="22"/>
          <w:szCs w:val="22"/>
        </w:rPr>
        <w:t>.</w:t>
      </w:r>
      <w:r w:rsidRPr="00EE1E3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neve</w:t>
      </w:r>
      <w:r w:rsidRPr="00EE1E3C">
        <w:rPr>
          <w:rFonts w:asciiTheme="minorHAnsi" w:eastAsia="Tahoma" w:hAnsiTheme="minorHAnsi" w:cstheme="minorHAnsi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know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anyon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wh</w:t>
      </w:r>
      <w:r w:rsidRPr="00EE1E3C">
        <w:rPr>
          <w:rFonts w:asciiTheme="minorHAnsi" w:eastAsia="Tahoma" w:hAnsiTheme="minorHAnsi" w:cstheme="minorHAnsi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eva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ua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ands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ape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-1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des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eg</w:t>
      </w:r>
      <w:r w:rsidRPr="00EE1E3C">
        <w:rPr>
          <w:rFonts w:asciiTheme="minorHAnsi" w:eastAsia="Tahoma" w:hAnsiTheme="minorHAnsi" w:cstheme="minorHAnsi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exe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we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Jill.</w:t>
      </w:r>
      <w:r w:rsidRPr="00EE1E3C">
        <w:rPr>
          <w:rFonts w:asciiTheme="minorHAnsi" w:eastAsia="Tahoma" w:hAnsiTheme="minorHAnsi" w:cstheme="minorHAnsi"/>
          <w:sz w:val="22"/>
          <w:szCs w:val="22"/>
        </w:rPr>
        <w:t>”</w:t>
      </w:r>
    </w:p>
    <w:p w14:paraId="03DD026C" w14:textId="77777777" w:rsidR="007E2C90" w:rsidRDefault="007E2C90" w:rsidP="00EE1E3C">
      <w:pPr>
        <w:spacing w:before="13"/>
        <w:rPr>
          <w:rFonts w:asciiTheme="minorHAnsi" w:eastAsia="Tahoma" w:hAnsiTheme="minorHAnsi" w:cstheme="minorHAnsi"/>
          <w:position w:val="-2"/>
          <w:sz w:val="22"/>
          <w:szCs w:val="22"/>
        </w:rPr>
      </w:pPr>
    </w:p>
    <w:p w14:paraId="23998C48" w14:textId="597F4DEA" w:rsidR="00EE1E3C" w:rsidRPr="00EE1E3C" w:rsidRDefault="00EE1E3C" w:rsidP="00EE1E3C">
      <w:pPr>
        <w:spacing w:before="13"/>
        <w:rPr>
          <w:rFonts w:asciiTheme="minorHAnsi" w:hAnsiTheme="minorHAnsi" w:cstheme="minorHAnsi"/>
          <w:sz w:val="22"/>
          <w:szCs w:val="22"/>
        </w:rPr>
        <w:sectPr w:rsidR="00EE1E3C" w:rsidRPr="00EE1E3C" w:rsidSect="00EE1E3C">
          <w:type w:val="continuous"/>
          <w:pgSz w:w="12240" w:h="15840"/>
          <w:pgMar w:top="1020" w:right="1140" w:bottom="280" w:left="1340" w:header="720" w:footer="720" w:gutter="0"/>
          <w:cols w:space="720"/>
        </w:sectPr>
      </w:pPr>
    </w:p>
    <w:p w14:paraId="385391E8" w14:textId="299E90C1" w:rsidR="007E2C90" w:rsidRPr="00EE1E3C" w:rsidRDefault="00EE1E3C" w:rsidP="00EE1E3C">
      <w:pPr>
        <w:spacing w:before="29"/>
        <w:ind w:right="2112" w:firstLine="103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b/>
          <w:spacing w:val="3"/>
          <w:w w:val="102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b/>
          <w:spacing w:val="2"/>
          <w:w w:val="102"/>
          <w:sz w:val="22"/>
          <w:szCs w:val="22"/>
        </w:rPr>
        <w:t>aree</w:t>
      </w:r>
      <w:r w:rsidRPr="00EE1E3C">
        <w:rPr>
          <w:rFonts w:asciiTheme="minorHAnsi" w:eastAsia="Tahoma" w:hAnsiTheme="minorHAnsi" w:cstheme="minorHAnsi"/>
          <w:b/>
          <w:w w:val="102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spacing w:val="3"/>
          <w:w w:val="10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b/>
          <w:spacing w:val="2"/>
          <w:w w:val="102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b/>
          <w:spacing w:val="3"/>
          <w:w w:val="102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b/>
          <w:spacing w:val="2"/>
          <w:w w:val="102"/>
          <w:sz w:val="22"/>
          <w:szCs w:val="22"/>
        </w:rPr>
        <w:t>eve</w:t>
      </w:r>
      <w:r w:rsidRPr="00EE1E3C">
        <w:rPr>
          <w:rFonts w:asciiTheme="minorHAnsi" w:eastAsia="Tahoma" w:hAnsiTheme="minorHAnsi" w:cstheme="minorHAnsi"/>
          <w:b/>
          <w:spacing w:val="4"/>
          <w:w w:val="102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b/>
          <w:spacing w:val="2"/>
          <w:w w:val="10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b/>
          <w:spacing w:val="3"/>
          <w:w w:val="10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b/>
          <w:spacing w:val="2"/>
          <w:w w:val="102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b/>
          <w:w w:val="102"/>
          <w:sz w:val="22"/>
          <w:szCs w:val="22"/>
        </w:rPr>
        <w:t>s</w:t>
      </w:r>
    </w:p>
    <w:p w14:paraId="791136A9" w14:textId="77777777" w:rsidR="007E2C90" w:rsidRPr="00EE1E3C" w:rsidRDefault="00EE1E3C" w:rsidP="00EE1E3C">
      <w:pPr>
        <w:ind w:left="103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b/>
          <w:spacing w:val="2"/>
          <w:sz w:val="22"/>
          <w:szCs w:val="22"/>
        </w:rPr>
        <w:t>anag</w:t>
      </w:r>
      <w:r w:rsidRPr="00EE1E3C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b/>
          <w:spacing w:val="3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spacing w:val="3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EE1E3C">
        <w:rPr>
          <w:rFonts w:asciiTheme="minorHAnsi" w:eastAsia="Tahoma" w:hAnsiTheme="minorHAnsi" w:cstheme="minorHAnsi"/>
          <w:b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Ed</w:t>
      </w:r>
      <w:r w:rsidRPr="00EE1E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b/>
          <w:w w:val="103"/>
          <w:sz w:val="22"/>
          <w:szCs w:val="22"/>
        </w:rPr>
        <w:t>r</w:t>
      </w:r>
    </w:p>
    <w:p w14:paraId="36E87F23" w14:textId="7A54D79A" w:rsidR="007E2C90" w:rsidRPr="00EE1E3C" w:rsidRDefault="00EE1E3C" w:rsidP="00EE1E3C">
      <w:pPr>
        <w:spacing w:before="5"/>
        <w:ind w:left="68" w:right="-8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XY</w:t>
      </w:r>
      <w:r w:rsidRPr="00EE1E3C">
        <w:rPr>
          <w:rFonts w:asciiTheme="minorHAnsi" w:eastAsia="Tahoma" w:hAnsiTheme="minorHAnsi" w:cstheme="minorHAnsi"/>
          <w:sz w:val="22"/>
          <w:szCs w:val="22"/>
        </w:rPr>
        <w:t>Z</w:t>
      </w:r>
      <w:r w:rsidRPr="00EE1E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pan</w:t>
      </w:r>
      <w:r w:rsidRPr="00EE1E3C">
        <w:rPr>
          <w:rFonts w:asciiTheme="minorHAnsi" w:eastAsia="Tahoma" w:hAnsiTheme="minorHAnsi" w:cstheme="minorHAnsi"/>
          <w:sz w:val="22"/>
          <w:szCs w:val="22"/>
        </w:rPr>
        <w:t xml:space="preserve">y                         </w:t>
      </w:r>
      <w:r w:rsidRPr="00EE1E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EE1E3C">
        <w:rPr>
          <w:rFonts w:asciiTheme="minorHAnsi" w:eastAsia="Tahoma" w:hAnsiTheme="minorHAnsi" w:cstheme="minorHAnsi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Yo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 xml:space="preserve">Y                  </w:t>
      </w:r>
      <w:r w:rsidRPr="00EE1E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200</w:t>
      </w:r>
      <w:r w:rsidRPr="00EE1E3C">
        <w:rPr>
          <w:rFonts w:asciiTheme="minorHAnsi" w:eastAsia="Tahoma" w:hAnsiTheme="minorHAnsi" w:cstheme="minorHAnsi"/>
          <w:sz w:val="22"/>
          <w:szCs w:val="22"/>
        </w:rPr>
        <w:t>8</w:t>
      </w:r>
      <w:r w:rsidRPr="00EE1E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–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esen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t</w:t>
      </w:r>
    </w:p>
    <w:p w14:paraId="106243B9" w14:textId="77777777" w:rsidR="007E2C90" w:rsidRPr="00EE1E3C" w:rsidRDefault="00EE1E3C" w:rsidP="00EE1E3C">
      <w:pPr>
        <w:tabs>
          <w:tab w:val="left" w:pos="820"/>
        </w:tabs>
        <w:ind w:left="823" w:right="176" w:hanging="432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Calibri" w:hAnsiTheme="minorHAnsi" w:cstheme="minorHAnsi"/>
          <w:sz w:val="22"/>
          <w:szCs w:val="22"/>
        </w:rPr>
        <w:t>•</w:t>
      </w:r>
      <w:r w:rsidRPr="00EE1E3C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EE1E3C">
        <w:rPr>
          <w:rFonts w:asciiTheme="minorHAnsi" w:eastAsia="Calibri" w:hAnsiTheme="minorHAnsi" w:cstheme="minorHAnsi"/>
          <w:sz w:val="22"/>
          <w:szCs w:val="22"/>
        </w:rPr>
        <w:tab/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yze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ffi</w:t>
      </w:r>
      <w:r w:rsidRPr="00EE1E3C">
        <w:rPr>
          <w:rFonts w:asciiTheme="minorHAnsi" w:eastAsia="Tahoma" w:hAnsiTheme="minorHAnsi" w:cstheme="minorHAnsi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us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Goog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tic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Ly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sz w:val="22"/>
          <w:szCs w:val="22"/>
        </w:rPr>
        <w:t>Q</w:t>
      </w:r>
      <w:r w:rsidRPr="00EE1E3C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Agen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 xml:space="preserve">y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eCa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ys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z w:val="22"/>
          <w:szCs w:val="22"/>
        </w:rPr>
        <w:t>.</w:t>
      </w:r>
      <w:r w:rsidRPr="00EE1E3C">
        <w:rPr>
          <w:rFonts w:asciiTheme="minorHAnsi" w:eastAsia="Tahoma" w:hAnsiTheme="minorHAnsi" w:cstheme="minorHAnsi"/>
          <w:spacing w:val="3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den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tifi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eg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ns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tr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end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popu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EE1E3C">
        <w:rPr>
          <w:rFonts w:asciiTheme="minorHAnsi" w:eastAsia="Tahoma" w:hAnsiTheme="minorHAnsi" w:cstheme="minorHAnsi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ende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4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hange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esu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n</w:t>
      </w:r>
    </w:p>
    <w:p w14:paraId="24CCDA2A" w14:textId="77777777" w:rsidR="007E2C90" w:rsidRPr="00EE1E3C" w:rsidRDefault="00EE1E3C" w:rsidP="00EE1E3C">
      <w:pPr>
        <w:spacing w:before="11"/>
        <w:ind w:left="823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17</w:t>
      </w:r>
      <w:r w:rsidRPr="00EE1E3C">
        <w:rPr>
          <w:rFonts w:asciiTheme="minorHAnsi" w:eastAsia="Tahoma" w:hAnsiTheme="minorHAnsi" w:cstheme="minorHAnsi"/>
          <w:sz w:val="22"/>
          <w:szCs w:val="22"/>
        </w:rPr>
        <w:t>%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eas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pag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ew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on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hs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61DA3B72" w14:textId="77777777" w:rsidR="007E2C90" w:rsidRPr="00EE1E3C" w:rsidRDefault="00EE1E3C" w:rsidP="00EE1E3C">
      <w:pPr>
        <w:spacing w:before="6"/>
        <w:ind w:left="355" w:right="334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Calibri" w:hAnsiTheme="minorHAnsi" w:cstheme="minorHAnsi"/>
          <w:sz w:val="22"/>
          <w:szCs w:val="22"/>
        </w:rPr>
        <w:t xml:space="preserve">•     </w:t>
      </w:r>
      <w:r w:rsidRPr="00EE1E3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Supe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ove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hau</w:t>
      </w:r>
      <w:r w:rsidRPr="00EE1E3C">
        <w:rPr>
          <w:rFonts w:asciiTheme="minorHAnsi" w:eastAsia="Tahoma" w:hAnsiTheme="minorHAnsi" w:cstheme="minorHAnsi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pany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’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goa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0C277B7B" w14:textId="77777777" w:rsidR="007E2C90" w:rsidRPr="00EE1E3C" w:rsidRDefault="00EE1E3C" w:rsidP="00EE1E3C">
      <w:pPr>
        <w:ind w:left="823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Condu</w:t>
      </w:r>
      <w:r w:rsidRPr="00EE1E3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ct</w:t>
      </w:r>
      <w:r w:rsidRPr="00EE1E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30"/>
          <w:position w:val="-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need</w:t>
      </w:r>
      <w:r w:rsidRPr="00EE1E3C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8"/>
          <w:position w:val="-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assess</w:t>
      </w:r>
      <w:r w:rsidRPr="00EE1E3C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en</w:t>
      </w:r>
      <w:r w:rsidRPr="00EE1E3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33"/>
          <w:position w:val="-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den</w:t>
      </w:r>
      <w:r w:rsidRPr="00EE1E3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tifi</w:t>
      </w:r>
      <w:r w:rsidRPr="00EE1E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6"/>
          <w:position w:val="-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ke</w:t>
      </w:r>
      <w:r w:rsidRPr="00EE1E3C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19"/>
          <w:position w:val="-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position w:val="-1"/>
          <w:sz w:val="22"/>
          <w:szCs w:val="22"/>
        </w:rPr>
        <w:t>oppo</w:t>
      </w:r>
      <w:r w:rsidRPr="00EE1E3C">
        <w:rPr>
          <w:rFonts w:asciiTheme="minorHAnsi" w:eastAsia="Tahoma" w:hAnsiTheme="minorHAnsi" w:cstheme="minorHAnsi"/>
          <w:spacing w:val="1"/>
          <w:w w:val="103"/>
          <w:position w:val="-1"/>
          <w:sz w:val="22"/>
          <w:szCs w:val="22"/>
        </w:rPr>
        <w:t>rt</w:t>
      </w:r>
      <w:r w:rsidRPr="00EE1E3C">
        <w:rPr>
          <w:rFonts w:asciiTheme="minorHAnsi" w:eastAsia="Tahoma" w:hAnsiTheme="minorHAnsi" w:cstheme="minorHAnsi"/>
          <w:spacing w:val="2"/>
          <w:w w:val="103"/>
          <w:position w:val="-1"/>
          <w:sz w:val="22"/>
          <w:szCs w:val="22"/>
        </w:rPr>
        <w:t>un</w:t>
      </w:r>
      <w:r w:rsidRPr="00EE1E3C">
        <w:rPr>
          <w:rFonts w:asciiTheme="minorHAnsi" w:eastAsia="Tahoma" w:hAnsiTheme="minorHAnsi" w:cstheme="minorHAnsi"/>
          <w:spacing w:val="1"/>
          <w:w w:val="103"/>
          <w:position w:val="-1"/>
          <w:sz w:val="22"/>
          <w:szCs w:val="22"/>
        </w:rPr>
        <w:t>iti</w:t>
      </w:r>
      <w:r w:rsidRPr="00EE1E3C">
        <w:rPr>
          <w:rFonts w:asciiTheme="minorHAnsi" w:eastAsia="Tahoma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w w:val="103"/>
          <w:position w:val="-1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position w:val="-1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w w:val="103"/>
          <w:position w:val="-1"/>
          <w:sz w:val="22"/>
          <w:szCs w:val="22"/>
        </w:rPr>
        <w:t>d</w:t>
      </w:r>
    </w:p>
    <w:p w14:paraId="61B8C2D9" w14:textId="77777777" w:rsidR="007E2C90" w:rsidRPr="00EE1E3C" w:rsidRDefault="00EE1E3C" w:rsidP="00EE1E3C">
      <w:pPr>
        <w:spacing w:before="10"/>
        <w:ind w:left="823" w:right="412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anne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des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gn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wh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ic</w:t>
      </w:r>
      <w:r w:rsidRPr="00EE1E3C">
        <w:rPr>
          <w:rFonts w:asciiTheme="minorHAnsi" w:eastAsia="Tahoma" w:hAnsiTheme="minorHAnsi" w:cstheme="minorHAnsi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e-c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mm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rc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ease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fit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ab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ilit</w:t>
      </w:r>
      <w:r w:rsidRPr="00EE1E3C">
        <w:rPr>
          <w:rFonts w:asciiTheme="minorHAnsi" w:eastAsia="Tahoma" w:hAnsiTheme="minorHAnsi" w:cstheme="minorHAnsi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spacing w:val="3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fr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$15</w:t>
      </w:r>
      <w:r w:rsidRPr="00EE1E3C">
        <w:rPr>
          <w:rFonts w:asciiTheme="minorHAnsi" w:eastAsia="Tahoma" w:hAnsiTheme="minorHAnsi" w:cstheme="minorHAnsi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$20</w:t>
      </w:r>
      <w:r w:rsidRPr="00EE1E3C">
        <w:rPr>
          <w:rFonts w:asciiTheme="minorHAnsi" w:eastAsia="Tahoma" w:hAnsiTheme="minorHAnsi" w:cstheme="minorHAnsi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2010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0817DC45" w14:textId="77777777" w:rsidR="007E2C90" w:rsidRPr="00EE1E3C" w:rsidRDefault="00EE1E3C" w:rsidP="00EE1E3C">
      <w:pPr>
        <w:tabs>
          <w:tab w:val="left" w:pos="820"/>
        </w:tabs>
        <w:spacing w:before="3"/>
        <w:ind w:left="823" w:right="107" w:hanging="432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Calibri" w:hAnsiTheme="minorHAnsi" w:cstheme="minorHAnsi"/>
          <w:sz w:val="22"/>
          <w:szCs w:val="22"/>
        </w:rPr>
        <w:t>•</w:t>
      </w:r>
      <w:r w:rsidRPr="00EE1E3C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EE1E3C">
        <w:rPr>
          <w:rFonts w:asciiTheme="minorHAnsi" w:eastAsia="Calibri" w:hAnsiTheme="minorHAnsi" w:cstheme="minorHAnsi"/>
          <w:sz w:val="22"/>
          <w:szCs w:val="22"/>
        </w:rPr>
        <w:tab/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ho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EE1E3C">
        <w:rPr>
          <w:rFonts w:asciiTheme="minorHAnsi" w:eastAsia="Tahoma" w:hAnsiTheme="minorHAnsi" w:cstheme="minorHAnsi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b</w:t>
      </w:r>
      <w:r w:rsidRPr="00EE1E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news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3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cr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ea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de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pod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gh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gh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gan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za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3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ss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on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166A09F4" w14:textId="77777777" w:rsidR="007E2C90" w:rsidRPr="00EE1E3C" w:rsidRDefault="00EE1E3C" w:rsidP="00EE1E3C">
      <w:pPr>
        <w:spacing w:before="6"/>
        <w:ind w:left="823" w:right="526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Manage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EE1E3C">
        <w:rPr>
          <w:rFonts w:asciiTheme="minorHAnsi" w:eastAsia="Tahoma" w:hAnsiTheme="minorHAnsi" w:cstheme="minorHAnsi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ttri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bu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ease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be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sh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h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sz w:val="22"/>
          <w:szCs w:val="22"/>
        </w:rPr>
        <w:t>-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qua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lit</w:t>
      </w:r>
      <w:r w:rsidRPr="00EE1E3C">
        <w:rPr>
          <w:rFonts w:asciiTheme="minorHAnsi" w:eastAsia="Tahoma" w:hAnsiTheme="minorHAnsi" w:cstheme="minorHAnsi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aud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on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en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7D0C82AB" w14:textId="77777777" w:rsidR="007E2C90" w:rsidRPr="00EE1E3C" w:rsidRDefault="007E2C90" w:rsidP="00EE1E3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3FDE0B1" w14:textId="77777777" w:rsidR="007E2C90" w:rsidRPr="00EE1E3C" w:rsidRDefault="00EE1E3C" w:rsidP="00EE1E3C">
      <w:pPr>
        <w:ind w:left="103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b/>
          <w:spacing w:val="2"/>
          <w:sz w:val="22"/>
          <w:szCs w:val="22"/>
        </w:rPr>
        <w:t>Supe</w:t>
      </w:r>
      <w:r w:rsidRPr="00EE1E3C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b/>
          <w:spacing w:val="2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b/>
          <w:spacing w:val="3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spacing w:val="3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EE1E3C">
        <w:rPr>
          <w:rFonts w:asciiTheme="minorHAnsi" w:eastAsia="Tahoma" w:hAnsiTheme="minorHAnsi" w:cstheme="minorHAnsi"/>
          <w:b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Ed</w:t>
      </w:r>
      <w:r w:rsidRPr="00EE1E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b/>
          <w:w w:val="103"/>
          <w:sz w:val="22"/>
          <w:szCs w:val="22"/>
        </w:rPr>
        <w:t>r</w:t>
      </w:r>
    </w:p>
    <w:p w14:paraId="62A267BF" w14:textId="01A6E2BB" w:rsidR="007E2C90" w:rsidRPr="00EE1E3C" w:rsidRDefault="00EE1E3C" w:rsidP="00EE1E3C">
      <w:pPr>
        <w:ind w:left="68" w:right="-34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AB</w:t>
      </w:r>
      <w:r w:rsidRPr="00EE1E3C">
        <w:rPr>
          <w:rFonts w:asciiTheme="minorHAnsi" w:eastAsia="Tahoma" w:hAnsiTheme="minorHAnsi" w:cstheme="minorHAnsi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pan</w:t>
      </w:r>
      <w:r w:rsidRPr="00EE1E3C">
        <w:rPr>
          <w:rFonts w:asciiTheme="minorHAnsi" w:eastAsia="Tahoma" w:hAnsiTheme="minorHAnsi" w:cstheme="minorHAnsi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Na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 xml:space="preserve">               </w:t>
      </w:r>
      <w:r w:rsidRPr="00EE1E3C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EE1E3C">
        <w:rPr>
          <w:rFonts w:asciiTheme="minorHAnsi" w:eastAsia="Tahoma" w:hAnsiTheme="minorHAnsi" w:cstheme="minorHAnsi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Yo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 xml:space="preserve">Y                      </w:t>
      </w:r>
      <w:r w:rsidRPr="00EE1E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200</w:t>
      </w:r>
      <w:r w:rsidRPr="00EE1E3C">
        <w:rPr>
          <w:rFonts w:asciiTheme="minorHAnsi" w:eastAsia="Tahoma" w:hAnsiTheme="minorHAnsi" w:cstheme="minorHAnsi"/>
          <w:sz w:val="22"/>
          <w:szCs w:val="22"/>
        </w:rPr>
        <w:t>5</w:t>
      </w:r>
      <w:r w:rsidRPr="00EE1E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–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200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8</w:t>
      </w:r>
    </w:p>
    <w:p w14:paraId="0B72F876" w14:textId="77777777" w:rsidR="007E2C90" w:rsidRPr="00EE1E3C" w:rsidRDefault="00EE1E3C" w:rsidP="00EE1E3C">
      <w:pPr>
        <w:tabs>
          <w:tab w:val="left" w:pos="820"/>
        </w:tabs>
        <w:ind w:left="823" w:right="-14" w:hanging="432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Calibri" w:hAnsiTheme="minorHAnsi" w:cstheme="minorHAnsi"/>
          <w:sz w:val="22"/>
          <w:szCs w:val="22"/>
        </w:rPr>
        <w:t>•</w:t>
      </w:r>
      <w:r w:rsidRPr="00EE1E3C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EE1E3C">
        <w:rPr>
          <w:rFonts w:asciiTheme="minorHAnsi" w:eastAsia="Calibri" w:hAnsiTheme="minorHAnsi" w:cstheme="minorHAnsi"/>
          <w:sz w:val="22"/>
          <w:szCs w:val="22"/>
        </w:rPr>
        <w:tab/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odu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ed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de</w:t>
      </w:r>
      <w:r w:rsidRPr="00EE1E3C">
        <w:rPr>
          <w:rFonts w:asciiTheme="minorHAnsi" w:eastAsia="Tahoma" w:hAnsiTheme="minorHAnsi" w:cstheme="minorHAnsi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ex</w:t>
      </w:r>
      <w:r w:rsidRPr="00EE1E3C">
        <w:rPr>
          <w:rFonts w:asciiTheme="minorHAnsi" w:eastAsia="Tahoma" w:hAnsiTheme="minorHAnsi" w:cstheme="minorHAnsi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webs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on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en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 xml:space="preserve">,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ud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ng</w:t>
      </w:r>
      <w:r w:rsidRPr="00EE1E3C">
        <w:rPr>
          <w:rFonts w:asciiTheme="minorHAnsi" w:eastAsia="Tahoma" w:hAnsiTheme="minorHAnsi" w:cstheme="minorHAnsi"/>
          <w:sz w:val="22"/>
          <w:szCs w:val="22"/>
        </w:rPr>
        <w:t>:</w:t>
      </w:r>
      <w:r w:rsidRPr="00EE1E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new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os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head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nes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ease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news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b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og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odu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des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cri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ons</w:t>
      </w:r>
      <w:r w:rsidRPr="00EE1E3C">
        <w:rPr>
          <w:rFonts w:asciiTheme="minorHAnsi" w:eastAsia="Tahoma" w:hAnsiTheme="minorHAnsi" w:cstheme="minorHAnsi"/>
          <w:sz w:val="22"/>
          <w:szCs w:val="22"/>
        </w:rPr>
        <w:t>.</w:t>
      </w:r>
      <w:r w:rsidRPr="00EE1E3C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Know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ffic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“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o-t</w:t>
      </w:r>
      <w:r w:rsidRPr="00EE1E3C">
        <w:rPr>
          <w:rFonts w:asciiTheme="minorHAnsi" w:eastAsia="Tahoma" w:hAnsiTheme="minorHAnsi" w:cstheme="minorHAnsi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guy</w:t>
      </w:r>
      <w:r w:rsidRPr="00EE1E3C">
        <w:rPr>
          <w:rFonts w:asciiTheme="minorHAnsi" w:eastAsia="Tahoma" w:hAnsiTheme="minorHAnsi" w:cstheme="minorHAnsi"/>
          <w:sz w:val="22"/>
          <w:szCs w:val="22"/>
        </w:rPr>
        <w:t>”</w:t>
      </w:r>
      <w:r w:rsidRPr="00EE1E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cr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dea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sugges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ti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s.</w:t>
      </w:r>
    </w:p>
    <w:p w14:paraId="54B273D3" w14:textId="77777777" w:rsidR="007E2C90" w:rsidRPr="00EE1E3C" w:rsidRDefault="00EE1E3C" w:rsidP="00EE1E3C">
      <w:pPr>
        <w:tabs>
          <w:tab w:val="left" w:pos="820"/>
        </w:tabs>
        <w:spacing w:before="10"/>
        <w:ind w:left="823" w:right="87" w:hanging="432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Calibri" w:hAnsiTheme="minorHAnsi" w:cstheme="minorHAnsi"/>
          <w:sz w:val="22"/>
          <w:szCs w:val="22"/>
        </w:rPr>
        <w:t>•</w:t>
      </w:r>
      <w:r w:rsidRPr="00EE1E3C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EE1E3C">
        <w:rPr>
          <w:rFonts w:asciiTheme="minorHAnsi" w:eastAsia="Calibri" w:hAnsiTheme="minorHAnsi" w:cstheme="minorHAnsi"/>
          <w:sz w:val="22"/>
          <w:szCs w:val="22"/>
        </w:rPr>
        <w:tab/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Env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one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exe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fr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esh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ke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p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eg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es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ud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aud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og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EE1E3C">
        <w:rPr>
          <w:rFonts w:asciiTheme="minorHAnsi" w:eastAsia="Tahoma" w:hAnsiTheme="minorHAnsi" w:cstheme="minorHAnsi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agaz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de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o</w:t>
      </w:r>
    </w:p>
    <w:p w14:paraId="5D123EE4" w14:textId="77777777" w:rsidR="007E2C90" w:rsidRPr="00EE1E3C" w:rsidRDefault="00EE1E3C" w:rsidP="00EE1E3C">
      <w:pPr>
        <w:spacing w:before="6"/>
        <w:ind w:left="823" w:right="414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og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aph</w:t>
      </w:r>
      <w:r w:rsidRPr="00EE1E3C">
        <w:rPr>
          <w:rFonts w:asciiTheme="minorHAnsi" w:eastAsia="Tahoma" w:hAnsiTheme="minorHAnsi" w:cstheme="minorHAnsi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ct</w:t>
      </w:r>
      <w:r w:rsidRPr="00EE1E3C">
        <w:rPr>
          <w:rFonts w:asciiTheme="minorHAnsi" w:eastAsia="Tahoma" w:hAnsiTheme="minorHAnsi" w:cstheme="minorHAnsi"/>
          <w:sz w:val="22"/>
          <w:szCs w:val="22"/>
        </w:rPr>
        <w:t>.</w:t>
      </w:r>
      <w:r w:rsidRPr="00EE1E3C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ng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ewe</w:t>
      </w:r>
      <w:r w:rsidRPr="00EE1E3C">
        <w:rPr>
          <w:rFonts w:asciiTheme="minorHAnsi" w:eastAsia="Tahoma" w:hAnsiTheme="minorHAnsi" w:cstheme="minorHAnsi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oya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lt</w:t>
      </w:r>
      <w:r w:rsidRPr="00EE1E3C">
        <w:rPr>
          <w:rFonts w:asciiTheme="minorHAnsi" w:eastAsia="Tahoma" w:hAnsiTheme="minorHAnsi" w:cstheme="minorHAnsi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ew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i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ov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gan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za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3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ex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na</w:t>
      </w:r>
      <w:r w:rsidRPr="00EE1E3C">
        <w:rPr>
          <w:rFonts w:asciiTheme="minorHAnsi" w:eastAsia="Tahoma" w:hAnsiTheme="minorHAnsi" w:cstheme="minorHAnsi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ank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ng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fit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ab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ilit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2003977B" w14:textId="77777777" w:rsidR="007E2C90" w:rsidRPr="00EE1E3C" w:rsidRDefault="00EE1E3C" w:rsidP="00EE1E3C">
      <w:pPr>
        <w:tabs>
          <w:tab w:val="left" w:pos="820"/>
        </w:tabs>
        <w:spacing w:before="4"/>
        <w:ind w:left="823" w:right="154" w:hanging="432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Calibri" w:hAnsiTheme="minorHAnsi" w:cstheme="minorHAnsi"/>
          <w:sz w:val="22"/>
          <w:szCs w:val="22"/>
        </w:rPr>
        <w:t>•</w:t>
      </w:r>
      <w:r w:rsidRPr="00EE1E3C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EE1E3C">
        <w:rPr>
          <w:rFonts w:asciiTheme="minorHAnsi" w:eastAsia="Calibri" w:hAnsiTheme="minorHAnsi" w:cstheme="minorHAnsi"/>
          <w:sz w:val="22"/>
          <w:szCs w:val="22"/>
        </w:rPr>
        <w:tab/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rf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we</w:t>
      </w:r>
      <w:r w:rsidRPr="00EE1E3C">
        <w:rPr>
          <w:rFonts w:asciiTheme="minorHAnsi" w:eastAsia="Tahoma" w:hAnsiTheme="minorHAnsi" w:cstheme="minorHAnsi"/>
          <w:sz w:val="22"/>
          <w:szCs w:val="22"/>
        </w:rPr>
        <w:t>b</w:t>
      </w:r>
      <w:r w:rsidRPr="00EE1E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tic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ke</w:t>
      </w:r>
      <w:r w:rsidRPr="00EE1E3C">
        <w:rPr>
          <w:rFonts w:asciiTheme="minorHAnsi" w:eastAsia="Tahoma" w:hAnsiTheme="minorHAnsi" w:cstheme="minorHAnsi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esea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rc</w:t>
      </w:r>
      <w:r w:rsidRPr="00EE1E3C">
        <w:rPr>
          <w:rFonts w:asciiTheme="minorHAnsi" w:eastAsia="Tahoma" w:hAnsiTheme="minorHAnsi" w:cstheme="minorHAnsi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us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ys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webs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enhan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4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EE1E3C">
        <w:rPr>
          <w:rFonts w:asciiTheme="minorHAnsi" w:eastAsia="Tahoma" w:hAnsiTheme="minorHAnsi" w:cstheme="minorHAnsi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ea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u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es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44D71DAE" w14:textId="77777777" w:rsidR="007E2C90" w:rsidRPr="00EE1E3C" w:rsidRDefault="007E2C90" w:rsidP="00EE1E3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B9A6771" w14:textId="77777777" w:rsidR="007E2C90" w:rsidRPr="00EE1E3C" w:rsidRDefault="00EE1E3C" w:rsidP="00EE1E3C">
      <w:pPr>
        <w:ind w:left="103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b/>
          <w:spacing w:val="2"/>
          <w:sz w:val="22"/>
          <w:szCs w:val="22"/>
        </w:rPr>
        <w:t>oduc</w:t>
      </w:r>
      <w:r w:rsidRPr="00EE1E3C">
        <w:rPr>
          <w:rFonts w:asciiTheme="minorHAnsi" w:eastAsia="Tahoma" w:hAnsiTheme="minorHAnsi" w:cstheme="minorHAnsi"/>
          <w:b/>
          <w:spacing w:val="1"/>
          <w:sz w:val="22"/>
          <w:szCs w:val="22"/>
        </w:rPr>
        <w:t>ti</w:t>
      </w:r>
      <w:r w:rsidRPr="00EE1E3C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anage</w:t>
      </w:r>
      <w:r w:rsidRPr="00EE1E3C">
        <w:rPr>
          <w:rFonts w:asciiTheme="minorHAnsi" w:eastAsia="Tahoma" w:hAnsiTheme="minorHAnsi" w:cstheme="minorHAnsi"/>
          <w:b/>
          <w:w w:val="103"/>
          <w:sz w:val="22"/>
          <w:szCs w:val="22"/>
        </w:rPr>
        <w:t>r</w:t>
      </w:r>
    </w:p>
    <w:p w14:paraId="3D7F1B9D" w14:textId="77777777" w:rsidR="007E2C90" w:rsidRPr="00EE1E3C" w:rsidRDefault="00EE1E3C" w:rsidP="00EE1E3C">
      <w:pPr>
        <w:ind w:left="68" w:right="-35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DE</w:t>
      </w:r>
      <w:r w:rsidRPr="00EE1E3C">
        <w:rPr>
          <w:rFonts w:asciiTheme="minorHAnsi" w:eastAsia="Tahoma" w:hAnsiTheme="minorHAnsi" w:cstheme="minorHAnsi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llit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Rad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 xml:space="preserve">o                  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EE1E3C">
        <w:rPr>
          <w:rFonts w:asciiTheme="minorHAnsi" w:eastAsia="Tahoma" w:hAnsiTheme="minorHAnsi" w:cstheme="minorHAnsi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Yo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 xml:space="preserve">Y                      </w:t>
      </w:r>
      <w:r w:rsidRPr="00EE1E3C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200</w:t>
      </w:r>
      <w:r w:rsidRPr="00EE1E3C">
        <w:rPr>
          <w:rFonts w:asciiTheme="minorHAnsi" w:eastAsia="Tahoma" w:hAnsiTheme="minorHAnsi" w:cstheme="minorHAnsi"/>
          <w:sz w:val="22"/>
          <w:szCs w:val="22"/>
        </w:rPr>
        <w:t>1</w:t>
      </w:r>
      <w:r w:rsidRPr="00EE1E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–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2004</w:t>
      </w:r>
    </w:p>
    <w:p w14:paraId="50532D67" w14:textId="77777777" w:rsidR="007E2C90" w:rsidRPr="00EE1E3C" w:rsidRDefault="007E2C90" w:rsidP="00EE1E3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2019A51" w14:textId="77777777" w:rsidR="007E2C90" w:rsidRPr="00EE1E3C" w:rsidRDefault="00EE1E3C" w:rsidP="00EE1E3C">
      <w:pPr>
        <w:tabs>
          <w:tab w:val="left" w:pos="820"/>
        </w:tabs>
        <w:ind w:left="823" w:right="100" w:hanging="432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Calibri" w:hAnsiTheme="minorHAnsi" w:cstheme="minorHAnsi"/>
          <w:sz w:val="22"/>
          <w:szCs w:val="22"/>
        </w:rPr>
        <w:t>•</w:t>
      </w:r>
      <w:r w:rsidRPr="00EE1E3C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EE1E3C">
        <w:rPr>
          <w:rFonts w:asciiTheme="minorHAnsi" w:eastAsia="Calibri" w:hAnsiTheme="minorHAnsi" w:cstheme="minorHAnsi"/>
          <w:sz w:val="22"/>
          <w:szCs w:val="22"/>
        </w:rPr>
        <w:tab/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odu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x</w:t>
      </w:r>
      <w:r w:rsidRPr="00EE1E3C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hou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da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il</w:t>
      </w:r>
      <w:r w:rsidRPr="00EE1E3C">
        <w:rPr>
          <w:rFonts w:asciiTheme="minorHAnsi" w:eastAsia="Tahoma" w:hAnsiTheme="minorHAnsi" w:cstheme="minorHAnsi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cl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ud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 xml:space="preserve">g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na</w:t>
      </w:r>
      <w:r w:rsidRPr="00EE1E3C">
        <w:rPr>
          <w:rFonts w:asciiTheme="minorHAnsi" w:eastAsia="Tahoma" w:hAnsiTheme="minorHAnsi" w:cstheme="minorHAnsi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shows</w:t>
      </w:r>
      <w:r w:rsidRPr="00EE1E3C">
        <w:rPr>
          <w:rFonts w:asciiTheme="minorHAnsi" w:eastAsia="Tahoma" w:hAnsiTheme="minorHAnsi" w:cstheme="minorHAnsi"/>
          <w:sz w:val="22"/>
          <w:szCs w:val="22"/>
        </w:rPr>
        <w:t>.</w:t>
      </w:r>
      <w:r w:rsidRPr="00EE1E3C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Repa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kage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3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ve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popu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og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 xml:space="preserve">,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esu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qu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be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avo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rit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llit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he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ge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Ge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aud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en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3289DD5C" w14:textId="77777777" w:rsidR="007E2C90" w:rsidRPr="00EE1E3C" w:rsidRDefault="00EE1E3C" w:rsidP="00EE1E3C">
      <w:pPr>
        <w:tabs>
          <w:tab w:val="left" w:pos="820"/>
        </w:tabs>
        <w:spacing w:before="10"/>
        <w:ind w:left="823" w:right="58" w:hanging="432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Calibri" w:hAnsiTheme="minorHAnsi" w:cstheme="minorHAnsi"/>
          <w:sz w:val="22"/>
          <w:szCs w:val="22"/>
        </w:rPr>
        <w:t>•</w:t>
      </w:r>
      <w:r w:rsidRPr="00EE1E3C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EE1E3C">
        <w:rPr>
          <w:rFonts w:asciiTheme="minorHAnsi" w:eastAsia="Calibri" w:hAnsiTheme="minorHAnsi" w:cstheme="minorHAnsi"/>
          <w:sz w:val="22"/>
          <w:szCs w:val="22"/>
        </w:rPr>
        <w:tab/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fil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EE1E3C">
        <w:rPr>
          <w:rFonts w:asciiTheme="minorHAnsi" w:eastAsia="Tahoma" w:hAnsiTheme="minorHAnsi" w:cstheme="minorHAnsi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ondu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ew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eng</w:t>
      </w:r>
      <w:r w:rsidRPr="00EE1E3C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nee</w:t>
      </w:r>
      <w:r w:rsidRPr="00EE1E3C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ri</w:t>
      </w:r>
      <w:r w:rsidRPr="00EE1E3C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w w:val="102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11"/>
          <w:w w:val="10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ex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us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ud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rf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h-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fil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rti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dp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ay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NXS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Dav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dozen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6DFDD448" w14:textId="77777777" w:rsidR="007E2C90" w:rsidRPr="00EE1E3C" w:rsidRDefault="00EE1E3C" w:rsidP="00EE1E3C">
      <w:pPr>
        <w:spacing w:before="63"/>
        <w:ind w:left="596" w:right="686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hAnsiTheme="minorHAnsi" w:cstheme="minorHAnsi"/>
          <w:sz w:val="22"/>
          <w:szCs w:val="22"/>
        </w:rPr>
        <w:br w:type="column"/>
      </w:r>
      <w:r w:rsidRPr="00EE1E3C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lastRenderedPageBreak/>
        <w:t>H</w:t>
      </w:r>
      <w:r w:rsidRPr="00EE1E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b/>
          <w:w w:val="103"/>
          <w:sz w:val="22"/>
          <w:szCs w:val="22"/>
        </w:rPr>
        <w:t>S</w:t>
      </w:r>
    </w:p>
    <w:p w14:paraId="3DC5C165" w14:textId="77777777" w:rsidR="007E2C90" w:rsidRPr="00EE1E3C" w:rsidRDefault="007E2C90" w:rsidP="00EE1E3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699279D" w14:textId="77777777" w:rsidR="007E2C90" w:rsidRPr="00EE1E3C" w:rsidRDefault="00EE1E3C" w:rsidP="00EE1E3C">
      <w:pPr>
        <w:ind w:right="140" w:firstLine="408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riti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ng/Podcas</w:t>
      </w:r>
      <w:r w:rsidRPr="00EE1E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b/>
          <w:w w:val="103"/>
          <w:sz w:val="22"/>
          <w:szCs w:val="22"/>
        </w:rPr>
        <w:t xml:space="preserve">s 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rit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des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pod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as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 xml:space="preserve">s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ove</w:t>
      </w:r>
      <w:r w:rsidRPr="00EE1E3C">
        <w:rPr>
          <w:rFonts w:asciiTheme="minorHAnsi" w:eastAsia="Tahoma" w:hAnsiTheme="minorHAnsi" w:cstheme="minorHAnsi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275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0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0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down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oad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 xml:space="preserve">s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pea</w:t>
      </w:r>
      <w:r w:rsidRPr="00EE1E3C">
        <w:rPr>
          <w:rFonts w:asciiTheme="minorHAnsi" w:eastAsia="Tahoma" w:hAnsiTheme="minorHAnsi" w:cstheme="minorHAnsi"/>
          <w:sz w:val="22"/>
          <w:szCs w:val="22"/>
        </w:rPr>
        <w:t>k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tr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ffi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o</w:t>
      </w:r>
      <w:r w:rsidRPr="00EE1E3C">
        <w:rPr>
          <w:rFonts w:asciiTheme="minorHAnsi" w:eastAsia="Tahoma" w:hAnsiTheme="minorHAnsi" w:cstheme="minorHAnsi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15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00</w:t>
      </w:r>
      <w:r w:rsidRPr="00EE1E3C">
        <w:rPr>
          <w:rFonts w:asciiTheme="minorHAnsi" w:eastAsia="Tahoma" w:hAnsiTheme="minorHAnsi" w:cstheme="minorHAnsi"/>
          <w:sz w:val="22"/>
          <w:szCs w:val="22"/>
        </w:rPr>
        <w:t>0</w:t>
      </w:r>
      <w:r w:rsidRPr="00EE1E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un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qu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/</w:t>
      </w:r>
      <w:r w:rsidRPr="00EE1E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on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1C91AFC4" w14:textId="77777777" w:rsidR="007E2C90" w:rsidRPr="00EE1E3C" w:rsidRDefault="007E2C90" w:rsidP="00EE1E3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C10C41A" w14:textId="77777777" w:rsidR="007E2C90" w:rsidRPr="00EE1E3C" w:rsidRDefault="00EE1E3C" w:rsidP="00EE1E3C">
      <w:pPr>
        <w:ind w:right="309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Pod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du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ri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 xml:space="preserve">g 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ve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KAB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140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0</w:t>
      </w:r>
    </w:p>
    <w:p w14:paraId="4A3FE160" w14:textId="77777777" w:rsidR="007E2C90" w:rsidRPr="00EE1E3C" w:rsidRDefault="00EE1E3C" w:rsidP="00EE1E3C">
      <w:pPr>
        <w:spacing w:before="5"/>
        <w:ind w:right="306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AM</w:t>
      </w:r>
      <w:r w:rsidRPr="00EE1E3C">
        <w:rPr>
          <w:rFonts w:asciiTheme="minorHAnsi" w:eastAsia="Tahoma" w:hAnsiTheme="minorHAnsi" w:cstheme="minorHAnsi"/>
          <w:sz w:val="22"/>
          <w:szCs w:val="22"/>
        </w:rPr>
        <w:t>.</w:t>
      </w:r>
      <w:r w:rsidRPr="00EE1E3C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rit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 xml:space="preserve">d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pod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7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+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hn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ic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 xml:space="preserve">l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ed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ri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b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ogs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0FB6081B" w14:textId="77777777" w:rsidR="007E2C90" w:rsidRPr="00EE1E3C" w:rsidRDefault="007E2C90" w:rsidP="00EE1E3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5619A52" w14:textId="77777777" w:rsidR="007E2C90" w:rsidRPr="00EE1E3C" w:rsidRDefault="00EE1E3C" w:rsidP="00EE1E3C">
      <w:pPr>
        <w:ind w:right="102" w:firstLine="332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b/>
          <w:spacing w:val="2"/>
          <w:sz w:val="22"/>
          <w:szCs w:val="22"/>
        </w:rPr>
        <w:t>nc</w:t>
      </w:r>
      <w:r w:rsidRPr="00EE1E3C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b/>
          <w:spacing w:val="2"/>
          <w:sz w:val="22"/>
          <w:szCs w:val="22"/>
        </w:rPr>
        <w:t>eas</w:t>
      </w:r>
      <w:r w:rsidRPr="00EE1E3C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b/>
          <w:spacing w:val="2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Revenue</w:t>
      </w:r>
      <w:r w:rsidRPr="00EE1E3C">
        <w:rPr>
          <w:rFonts w:asciiTheme="minorHAnsi" w:eastAsia="Tahoma" w:hAnsiTheme="minorHAnsi" w:cstheme="minorHAnsi"/>
          <w:b/>
          <w:w w:val="103"/>
          <w:sz w:val="22"/>
          <w:szCs w:val="22"/>
        </w:rPr>
        <w:t xml:space="preserve">s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XYZ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ou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tli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sa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cr</w:t>
      </w:r>
      <w:r w:rsidRPr="00EE1E3C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ease</w:t>
      </w:r>
      <w:r w:rsidRPr="00EE1E3C">
        <w:rPr>
          <w:rFonts w:asciiTheme="minorHAnsi" w:eastAsia="Tahoma" w:hAnsiTheme="minorHAnsi" w:cstheme="minorHAnsi"/>
          <w:w w:val="102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9"/>
          <w:w w:val="10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EE1E3C">
        <w:rPr>
          <w:rFonts w:asciiTheme="minorHAnsi" w:eastAsia="Tahoma" w:hAnsiTheme="minorHAnsi" w:cstheme="minorHAnsi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$5</w:t>
      </w:r>
      <w:r w:rsidRPr="00EE1E3C">
        <w:rPr>
          <w:rFonts w:asciiTheme="minorHAnsi" w:eastAsia="Tahoma" w:hAnsiTheme="minorHAnsi" w:cstheme="minorHAnsi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2007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$20</w:t>
      </w:r>
      <w:r w:rsidRPr="00EE1E3C">
        <w:rPr>
          <w:rFonts w:asciiTheme="minorHAnsi" w:eastAsia="Tahoma" w:hAnsiTheme="minorHAnsi" w:cstheme="minorHAnsi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2010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1C6A2391" w14:textId="77777777" w:rsidR="007E2C90" w:rsidRPr="00EE1E3C" w:rsidRDefault="007E2C90" w:rsidP="00EE1E3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EE33B1B" w14:textId="77777777" w:rsidR="007E2C90" w:rsidRPr="00EE1E3C" w:rsidRDefault="00EE1E3C" w:rsidP="00EE1E3C">
      <w:pPr>
        <w:ind w:right="81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spen</w:t>
      </w:r>
      <w:r w:rsidRPr="00EE1E3C">
        <w:rPr>
          <w:rFonts w:asciiTheme="minorHAnsi" w:eastAsia="Tahoma" w:hAnsiTheme="minorHAnsi" w:cstheme="minorHAnsi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50</w:t>
      </w:r>
      <w:r w:rsidRPr="00EE1E3C">
        <w:rPr>
          <w:rFonts w:asciiTheme="minorHAnsi" w:eastAsia="Tahoma" w:hAnsiTheme="minorHAnsi" w:cstheme="minorHAnsi"/>
          <w:sz w:val="22"/>
          <w:szCs w:val="22"/>
        </w:rPr>
        <w:t>%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 xml:space="preserve">e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XY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Z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ue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li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 xml:space="preserve">g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cr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ease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enewa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an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 xml:space="preserve">d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banne</w:t>
      </w:r>
      <w:r w:rsidRPr="00EE1E3C">
        <w:rPr>
          <w:rFonts w:asciiTheme="minorHAnsi" w:eastAsia="Tahoma" w:hAnsiTheme="minorHAnsi" w:cstheme="minorHAnsi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ad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ri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v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g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ospe</w:t>
      </w:r>
      <w:r w:rsidRPr="00EE1E3C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ct</w:t>
      </w:r>
      <w:r w:rsidRPr="00EE1E3C">
        <w:rPr>
          <w:rFonts w:asciiTheme="minorHAnsi" w:eastAsia="Tahoma" w:hAnsiTheme="minorHAnsi" w:cstheme="minorHAnsi"/>
          <w:w w:val="10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9"/>
          <w:w w:val="10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wh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ic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h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adde</w:t>
      </w:r>
      <w:r w:rsidRPr="00EE1E3C">
        <w:rPr>
          <w:rFonts w:asciiTheme="minorHAnsi" w:eastAsia="Tahoma" w:hAnsiTheme="minorHAnsi" w:cstheme="minorHAnsi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$10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housand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annua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l</w:t>
      </w:r>
    </w:p>
    <w:p w14:paraId="5E5F54F2" w14:textId="77777777" w:rsidR="007E2C90" w:rsidRPr="00EE1E3C" w:rsidRDefault="00EE1E3C" w:rsidP="00EE1E3C">
      <w:pPr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1"/>
          <w:w w:val="103"/>
          <w:position w:val="-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w w:val="103"/>
          <w:position w:val="-1"/>
          <w:sz w:val="22"/>
          <w:szCs w:val="22"/>
        </w:rPr>
        <w:t>evenue</w:t>
      </w:r>
      <w:r w:rsidRPr="00EE1E3C">
        <w:rPr>
          <w:rFonts w:asciiTheme="minorHAnsi" w:eastAsia="Tahoma" w:hAnsiTheme="minorHAnsi" w:cstheme="minorHAnsi"/>
          <w:w w:val="103"/>
          <w:position w:val="-1"/>
          <w:sz w:val="22"/>
          <w:szCs w:val="22"/>
        </w:rPr>
        <w:t>.</w:t>
      </w:r>
    </w:p>
    <w:p w14:paraId="0A4AB576" w14:textId="77777777" w:rsidR="007E2C90" w:rsidRPr="00EE1E3C" w:rsidRDefault="007E2C90" w:rsidP="00EE1E3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F2038C5" w14:textId="77777777" w:rsidR="007E2C90" w:rsidRPr="00EE1E3C" w:rsidRDefault="00EE1E3C" w:rsidP="00EE1E3C">
      <w:pPr>
        <w:ind w:right="296" w:firstLine="714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b/>
          <w:spacing w:val="19"/>
          <w:w w:val="103"/>
          <w:sz w:val="22"/>
          <w:szCs w:val="22"/>
        </w:rPr>
        <w:t>Edu</w:t>
      </w:r>
      <w:r w:rsidRPr="00EE1E3C">
        <w:rPr>
          <w:rFonts w:asciiTheme="minorHAnsi" w:eastAsia="Tahoma" w:hAnsiTheme="minorHAnsi" w:cstheme="minorHAnsi"/>
          <w:b/>
          <w:spacing w:val="18"/>
          <w:w w:val="103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b/>
          <w:spacing w:val="19"/>
          <w:w w:val="103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b/>
          <w:spacing w:val="18"/>
          <w:w w:val="103"/>
          <w:sz w:val="22"/>
          <w:szCs w:val="22"/>
        </w:rPr>
        <w:t>ti</w:t>
      </w:r>
      <w:r w:rsidRPr="00EE1E3C">
        <w:rPr>
          <w:rFonts w:asciiTheme="minorHAnsi" w:eastAsia="Tahoma" w:hAnsiTheme="minorHAnsi" w:cstheme="minorHAnsi"/>
          <w:b/>
          <w:spacing w:val="19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b/>
          <w:w w:val="103"/>
          <w:sz w:val="22"/>
          <w:szCs w:val="22"/>
        </w:rPr>
        <w:t xml:space="preserve">n </w:t>
      </w:r>
      <w:r w:rsidRPr="00EE1E3C">
        <w:rPr>
          <w:rFonts w:asciiTheme="minorHAnsi" w:eastAsia="Tahoma" w:hAnsiTheme="minorHAnsi" w:cstheme="minorHAnsi"/>
          <w:b/>
          <w:spacing w:val="2"/>
          <w:sz w:val="22"/>
          <w:szCs w:val="22"/>
        </w:rPr>
        <w:t>Bache</w:t>
      </w:r>
      <w:r w:rsidRPr="00EE1E3C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b/>
          <w:spacing w:val="2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b/>
          <w:spacing w:val="8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rt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b/>
          <w:w w:val="103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ed</w:t>
      </w:r>
      <w:r w:rsidRPr="00EE1E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b/>
          <w:w w:val="103"/>
          <w:sz w:val="22"/>
          <w:szCs w:val="22"/>
        </w:rPr>
        <w:t xml:space="preserve">a 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ud</w:t>
      </w:r>
      <w:r w:rsidRPr="00EE1E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es/Jou</w:t>
      </w:r>
      <w:r w:rsidRPr="00EE1E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na</w:t>
      </w:r>
      <w:r w:rsidRPr="00EE1E3C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li</w:t>
      </w:r>
      <w:r w:rsidRPr="00EE1E3C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sm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,</w:t>
      </w:r>
    </w:p>
    <w:p w14:paraId="422ED3A7" w14:textId="77777777" w:rsidR="007E2C90" w:rsidRPr="00EE1E3C" w:rsidRDefault="00EE1E3C" w:rsidP="00EE1E3C">
      <w:pPr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2001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Q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ueen</w:t>
      </w:r>
      <w:r w:rsidRPr="00EE1E3C">
        <w:rPr>
          <w:rFonts w:asciiTheme="minorHAnsi" w:eastAsia="Tahoma" w:hAnsiTheme="minorHAnsi" w:cstheme="minorHAnsi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C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ll</w:t>
      </w:r>
      <w:r w:rsidRPr="00EE1E3C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ege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,</w:t>
      </w:r>
    </w:p>
    <w:p w14:paraId="197A91B3" w14:textId="77777777" w:rsidR="007E2C90" w:rsidRPr="00EE1E3C" w:rsidRDefault="00EE1E3C" w:rsidP="00EE1E3C">
      <w:pPr>
        <w:spacing w:before="10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ush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ng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N</w:t>
      </w:r>
      <w:r w:rsidRPr="00EE1E3C">
        <w:rPr>
          <w:rFonts w:asciiTheme="minorHAnsi" w:eastAsia="Tahoma" w:hAnsiTheme="minorHAnsi" w:cstheme="minorHAnsi"/>
          <w:w w:val="102"/>
          <w:sz w:val="22"/>
          <w:szCs w:val="22"/>
        </w:rPr>
        <w:t>Y</w:t>
      </w:r>
    </w:p>
    <w:p w14:paraId="0E344650" w14:textId="77777777" w:rsidR="007E2C90" w:rsidRPr="00EE1E3C" w:rsidRDefault="007E2C90" w:rsidP="00EE1E3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67A2D14" w14:textId="77777777" w:rsidR="007E2C90" w:rsidRPr="00EE1E3C" w:rsidRDefault="00EE1E3C" w:rsidP="00EE1E3C">
      <w:pPr>
        <w:ind w:right="444" w:firstLine="373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b/>
          <w:spacing w:val="19"/>
          <w:w w:val="103"/>
          <w:sz w:val="22"/>
          <w:szCs w:val="22"/>
        </w:rPr>
        <w:t>Co</w:t>
      </w:r>
      <w:r w:rsidRPr="00EE1E3C">
        <w:rPr>
          <w:rFonts w:asciiTheme="minorHAnsi" w:eastAsia="Tahoma" w:hAnsiTheme="minorHAnsi" w:cstheme="minorHAnsi"/>
          <w:b/>
          <w:spacing w:val="20"/>
          <w:w w:val="10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b/>
          <w:spacing w:val="19"/>
          <w:w w:val="103"/>
          <w:sz w:val="22"/>
          <w:szCs w:val="22"/>
        </w:rPr>
        <w:t>pu</w:t>
      </w:r>
      <w:r w:rsidRPr="00EE1E3C">
        <w:rPr>
          <w:rFonts w:asciiTheme="minorHAnsi" w:eastAsia="Tahoma" w:hAnsiTheme="minorHAnsi" w:cstheme="minorHAnsi"/>
          <w:b/>
          <w:spacing w:val="18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b/>
          <w:spacing w:val="19"/>
          <w:w w:val="103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b/>
          <w:w w:val="103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b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spacing w:val="-2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b/>
          <w:spacing w:val="19"/>
          <w:w w:val="103"/>
          <w:sz w:val="22"/>
          <w:szCs w:val="22"/>
        </w:rPr>
        <w:t>Sk</w:t>
      </w:r>
      <w:r w:rsidRPr="00EE1E3C">
        <w:rPr>
          <w:rFonts w:asciiTheme="minorHAnsi" w:eastAsia="Tahoma" w:hAnsiTheme="minorHAnsi" w:cstheme="minorHAnsi"/>
          <w:b/>
          <w:spacing w:val="18"/>
          <w:w w:val="103"/>
          <w:sz w:val="22"/>
          <w:szCs w:val="22"/>
        </w:rPr>
        <w:t>ill</w:t>
      </w:r>
      <w:r w:rsidRPr="00EE1E3C">
        <w:rPr>
          <w:rFonts w:asciiTheme="minorHAnsi" w:eastAsia="Tahoma" w:hAnsiTheme="minorHAnsi" w:cstheme="minorHAnsi"/>
          <w:b/>
          <w:w w:val="103"/>
          <w:sz w:val="22"/>
          <w:szCs w:val="22"/>
        </w:rPr>
        <w:t xml:space="preserve">s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Too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Coo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Ed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Son</w:t>
      </w:r>
      <w:r w:rsidRPr="00EE1E3C">
        <w:rPr>
          <w:rFonts w:asciiTheme="minorHAnsi" w:eastAsia="Tahoma" w:hAnsiTheme="minorHAnsi" w:cstheme="minorHAnsi"/>
          <w:sz w:val="22"/>
          <w:szCs w:val="22"/>
        </w:rPr>
        <w:t>y</w:t>
      </w:r>
      <w:r w:rsidRPr="00EE1E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Soun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d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Fo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ge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,</w:t>
      </w:r>
    </w:p>
    <w:p w14:paraId="18200CB8" w14:textId="77777777" w:rsidR="007E2C90" w:rsidRPr="00EE1E3C" w:rsidRDefault="00EE1E3C" w:rsidP="00EE1E3C">
      <w:pPr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Pho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osho</w:t>
      </w:r>
      <w:r w:rsidRPr="00EE1E3C">
        <w:rPr>
          <w:rFonts w:asciiTheme="minorHAnsi" w:eastAsia="Tahoma" w:hAnsiTheme="minorHAnsi" w:cstheme="minorHAnsi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CS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na</w:t>
      </w:r>
      <w:r w:rsidRPr="00EE1E3C">
        <w:rPr>
          <w:rFonts w:asciiTheme="minorHAnsi" w:eastAsia="Tahoma" w:hAnsiTheme="minorHAnsi" w:cstheme="minorHAnsi"/>
          <w:sz w:val="22"/>
          <w:szCs w:val="22"/>
        </w:rPr>
        <w:t>l</w:t>
      </w:r>
      <w:r w:rsidRPr="00EE1E3C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Cu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t</w:t>
      </w:r>
    </w:p>
    <w:p w14:paraId="2094A804" w14:textId="77777777" w:rsidR="007E2C90" w:rsidRPr="00EE1E3C" w:rsidRDefault="00EE1E3C" w:rsidP="00EE1E3C">
      <w:pPr>
        <w:spacing w:before="15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E1E3C">
        <w:rPr>
          <w:rFonts w:asciiTheme="minorHAnsi" w:eastAsia="Tahoma" w:hAnsiTheme="minorHAnsi" w:cstheme="minorHAnsi"/>
          <w:sz w:val="22"/>
          <w:szCs w:val="22"/>
        </w:rPr>
        <w:t>,</w:t>
      </w:r>
      <w:r w:rsidRPr="00EE1E3C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Se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EE1E3C">
        <w:rPr>
          <w:rFonts w:asciiTheme="minorHAnsi" w:eastAsia="Tahoma" w:hAnsiTheme="minorHAnsi" w:cstheme="minorHAnsi"/>
          <w:sz w:val="22"/>
          <w:szCs w:val="22"/>
        </w:rPr>
        <w:t>a</w:t>
      </w:r>
      <w:r w:rsidRPr="00EE1E3C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EE1E3C">
        <w:rPr>
          <w:rFonts w:asciiTheme="minorHAnsi" w:eastAsia="Tahoma" w:hAnsiTheme="minorHAnsi" w:cstheme="minorHAnsi"/>
          <w:spacing w:val="1"/>
          <w:sz w:val="22"/>
          <w:szCs w:val="22"/>
        </w:rPr>
        <w:t>ll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ag</w:t>
      </w:r>
      <w:r w:rsidRPr="00EE1E3C">
        <w:rPr>
          <w:rFonts w:asciiTheme="minorHAnsi" w:eastAsia="Tahoma" w:hAnsiTheme="minorHAnsi" w:cstheme="minorHAnsi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Con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en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t</w:t>
      </w:r>
    </w:p>
    <w:p w14:paraId="01FE6BA3" w14:textId="77777777" w:rsidR="007E2C90" w:rsidRPr="00EE1E3C" w:rsidRDefault="00EE1E3C" w:rsidP="00EE1E3C">
      <w:pPr>
        <w:spacing w:before="10"/>
        <w:rPr>
          <w:rFonts w:asciiTheme="minorHAnsi" w:eastAsia="Tahoma" w:hAnsiTheme="minorHAnsi" w:cstheme="minorHAnsi"/>
          <w:sz w:val="22"/>
          <w:szCs w:val="22"/>
        </w:rPr>
      </w:pP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Manage</w:t>
      </w:r>
      <w:r w:rsidRPr="00EE1E3C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E1E3C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EE1E3C">
        <w:rPr>
          <w:rFonts w:asciiTheme="minorHAnsi" w:eastAsia="Tahoma" w:hAnsiTheme="minorHAnsi" w:cstheme="minorHAnsi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Sys</w:t>
      </w:r>
      <w:r w:rsidRPr="00EE1E3C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EE1E3C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EE1E3C">
        <w:rPr>
          <w:rFonts w:asciiTheme="minorHAnsi" w:eastAsia="Tahoma" w:hAnsiTheme="minorHAnsi" w:cstheme="minorHAnsi"/>
          <w:w w:val="103"/>
          <w:sz w:val="22"/>
          <w:szCs w:val="22"/>
        </w:rPr>
        <w:t>m</w:t>
      </w:r>
    </w:p>
    <w:sectPr w:rsidR="007E2C90" w:rsidRPr="00EE1E3C" w:rsidSect="00EE1E3C">
      <w:type w:val="continuous"/>
      <w:pgSz w:w="12240" w:h="15840"/>
      <w:pgMar w:top="1020" w:right="11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91AC9"/>
    <w:multiLevelType w:val="multilevel"/>
    <w:tmpl w:val="93AA5A7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C90"/>
    <w:rsid w:val="007E2C90"/>
    <w:rsid w:val="00EE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BD8B1"/>
  <w15:docId w15:val="{3C78F9AE-803B-4040-8180-4848016BA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2021-06-28T03:56:00Z</dcterms:created>
  <dcterms:modified xsi:type="dcterms:W3CDTF">2021-06-28T04:01:00Z</dcterms:modified>
</cp:coreProperties>
</file>